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19" w:rsidRDefault="00F67019">
      <w:pPr>
        <w:spacing w:before="3" w:line="100" w:lineRule="exact"/>
        <w:rPr>
          <w:sz w:val="10"/>
          <w:szCs w:val="10"/>
        </w:rPr>
      </w:pPr>
    </w:p>
    <w:p w:rsidR="00F67019" w:rsidRDefault="00F67019">
      <w:pPr>
        <w:spacing w:line="200" w:lineRule="exact"/>
      </w:pPr>
    </w:p>
    <w:p w:rsidR="00F67019" w:rsidRPr="001F5C3A" w:rsidRDefault="007B4B1B" w:rsidP="001F5C3A">
      <w:pPr>
        <w:spacing w:before="23"/>
        <w:ind w:left="144"/>
        <w:jc w:val="right"/>
        <w:rPr>
          <w:rFonts w:ascii="Georgia" w:eastAsia="Calibri" w:hAnsi="Georgia" w:cs="Calibri"/>
        </w:rPr>
      </w:pPr>
      <w:r>
        <w:rPr>
          <w:rFonts w:ascii="Georgia" w:eastAsia="Calibri" w:hAnsi="Georgia" w:cs="Calibri"/>
          <w:b/>
          <w:spacing w:val="-1"/>
        </w:rPr>
        <w:t xml:space="preserve">AK </w:t>
      </w:r>
      <w:proofErr w:type="spellStart"/>
      <w:r>
        <w:rPr>
          <w:rFonts w:ascii="Georgia" w:eastAsia="Calibri" w:hAnsi="Georgia" w:cs="Calibri"/>
          <w:b/>
          <w:spacing w:val="-1"/>
        </w:rPr>
        <w:t>Lampiran</w:t>
      </w:r>
      <w:proofErr w:type="spellEnd"/>
      <w:r>
        <w:rPr>
          <w:rFonts w:ascii="Georgia" w:eastAsia="Calibri" w:hAnsi="Georgia" w:cs="Calibri"/>
          <w:b/>
          <w:spacing w:val="-1"/>
        </w:rPr>
        <w:t xml:space="preserve"> 5 -</w:t>
      </w:r>
      <w:r w:rsidR="00C01325">
        <w:rPr>
          <w:rFonts w:ascii="Georgia" w:eastAsia="Calibri" w:hAnsi="Georgia" w:cs="Calibri"/>
          <w:b/>
        </w:rPr>
        <w:t xml:space="preserve"> </w:t>
      </w:r>
      <w:proofErr w:type="spellStart"/>
      <w:r w:rsidR="00C01325">
        <w:rPr>
          <w:rFonts w:ascii="Georgia" w:eastAsia="Calibri" w:hAnsi="Georgia" w:cs="Calibri"/>
          <w:b/>
        </w:rPr>
        <w:t>Borang</w:t>
      </w:r>
      <w:proofErr w:type="spellEnd"/>
      <w:r w:rsidR="001F5C3A" w:rsidRPr="001F5C3A">
        <w:rPr>
          <w:rFonts w:ascii="Georgia" w:eastAsia="Calibri" w:hAnsi="Georgia" w:cs="Calibri"/>
          <w:b/>
        </w:rPr>
        <w:t xml:space="preserve"> </w:t>
      </w:r>
      <w:proofErr w:type="spellStart"/>
      <w:r w:rsidR="001F5C3A" w:rsidRPr="001F5C3A">
        <w:rPr>
          <w:rFonts w:ascii="Georgia" w:eastAsia="Calibri" w:hAnsi="Georgia" w:cs="Calibri"/>
          <w:b/>
        </w:rPr>
        <w:t>Permintaan</w:t>
      </w:r>
      <w:proofErr w:type="spellEnd"/>
      <w:r w:rsidR="001F5C3A" w:rsidRPr="001F5C3A">
        <w:rPr>
          <w:rFonts w:ascii="Georgia" w:eastAsia="Calibri" w:hAnsi="Georgia" w:cs="Calibri"/>
          <w:b/>
        </w:rPr>
        <w:t xml:space="preserve"> </w:t>
      </w:r>
      <w:proofErr w:type="spellStart"/>
      <w:r w:rsidR="001F5C3A" w:rsidRPr="001F5C3A">
        <w:rPr>
          <w:rFonts w:ascii="Georgia" w:eastAsia="Calibri" w:hAnsi="Georgia" w:cs="Calibri"/>
          <w:b/>
        </w:rPr>
        <w:t>Penilaian</w:t>
      </w:r>
      <w:proofErr w:type="spellEnd"/>
      <w:r w:rsidR="001F5C3A" w:rsidRPr="001F5C3A">
        <w:rPr>
          <w:rFonts w:ascii="Georgia" w:eastAsia="Calibri" w:hAnsi="Georgia" w:cs="Calibri"/>
          <w:b/>
        </w:rPr>
        <w:t xml:space="preserve"> </w:t>
      </w:r>
      <w:proofErr w:type="spellStart"/>
      <w:r w:rsidR="001F5C3A" w:rsidRPr="001F5C3A">
        <w:rPr>
          <w:rFonts w:ascii="Georgia" w:eastAsia="Calibri" w:hAnsi="Georgia" w:cs="Calibri"/>
          <w:b/>
        </w:rPr>
        <w:t>Semula</w:t>
      </w:r>
      <w:proofErr w:type="spellEnd"/>
    </w:p>
    <w:p w:rsidR="00F67019" w:rsidRPr="001F5C3A" w:rsidRDefault="00F67019">
      <w:pPr>
        <w:spacing w:before="6" w:line="260" w:lineRule="exact"/>
        <w:rPr>
          <w:rFonts w:ascii="Georgia" w:hAnsi="Georgia"/>
          <w:sz w:val="26"/>
          <w:szCs w:val="26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Dipertanggung</w:t>
      </w:r>
      <w:proofErr w:type="spellEnd"/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427C64">
        <w:rPr>
          <w:rFonts w:ascii="Georgia" w:eastAsia="Calibri" w:hAnsi="Georgia" w:cs="Calibri"/>
          <w:position w:val="1"/>
          <w:sz w:val="16"/>
          <w:szCs w:val="16"/>
        </w:rPr>
        <w:t>C6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427C64" w:rsidRPr="00427C64">
        <w:rPr>
          <w:rFonts w:ascii="Georgia" w:eastAsia="Calibri" w:hAnsi="Georgia" w:cs="Calibri"/>
          <w:position w:val="1"/>
          <w:sz w:val="16"/>
          <w:szCs w:val="16"/>
        </w:rPr>
        <w:t>3523100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F67019" w:rsidRDefault="00F67019" w:rsidP="000746F5">
      <w:pPr>
        <w:rPr>
          <w:rFonts w:ascii="Georgia" w:hAnsi="Georgia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Menerima</w:t>
      </w:r>
      <w:proofErr w:type="spellEnd"/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427C64">
        <w:rPr>
          <w:rFonts w:ascii="Georgia" w:eastAsia="Calibri" w:hAnsi="Georgia" w:cs="Calibri"/>
          <w:position w:val="1"/>
          <w:sz w:val="16"/>
          <w:szCs w:val="16"/>
        </w:rPr>
        <w:t>C6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427C64" w:rsidRPr="00427C64">
        <w:rPr>
          <w:rFonts w:ascii="Georgia" w:eastAsia="Calibri" w:hAnsi="Georgia" w:cs="Calibri"/>
          <w:position w:val="1"/>
          <w:sz w:val="16"/>
          <w:szCs w:val="16"/>
        </w:rPr>
        <w:t>3523100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</w:p>
    <w:p w:rsidR="000746F5" w:rsidRPr="00255883" w:rsidRDefault="000746F5" w:rsidP="000746F5">
      <w:pPr>
        <w:ind w:left="148"/>
        <w:rPr>
          <w:rFonts w:ascii="Georgia" w:eastAsia="Calibri" w:hAnsi="Georgia" w:cs="Calibri"/>
          <w:sz w:val="16"/>
          <w:szCs w:val="16"/>
        </w:rPr>
      </w:pPr>
      <w:proofErr w:type="spellStart"/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An</w:t>
      </w:r>
      <w:r w:rsidRPr="00867428">
        <w:rPr>
          <w:rFonts w:ascii="Georgia" w:eastAsia="Calibri" w:hAnsi="Georgia" w:cs="Calibri"/>
          <w:b/>
          <w:spacing w:val="-1"/>
          <w:position w:val="1"/>
          <w:sz w:val="16"/>
          <w:szCs w:val="16"/>
        </w:rPr>
        <w:t>ali</w:t>
      </w:r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sa</w:t>
      </w:r>
      <w:proofErr w:type="spellEnd"/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 xml:space="preserve"> </w:t>
      </w:r>
      <w:proofErr w:type="spellStart"/>
      <w:r w:rsidRPr="00867428">
        <w:rPr>
          <w:rFonts w:ascii="Georgia" w:eastAsia="Calibri" w:hAnsi="Georgia" w:cs="Calibri"/>
          <w:b/>
          <w:spacing w:val="-1"/>
          <w:position w:val="1"/>
          <w:sz w:val="16"/>
          <w:szCs w:val="16"/>
        </w:rPr>
        <w:t>p</w:t>
      </w:r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a</w:t>
      </w:r>
      <w:r w:rsidRPr="00867428">
        <w:rPr>
          <w:rFonts w:ascii="Georgia" w:eastAsia="Calibri" w:hAnsi="Georgia" w:cs="Calibri"/>
          <w:b/>
          <w:spacing w:val="-1"/>
          <w:position w:val="1"/>
          <w:sz w:val="16"/>
          <w:szCs w:val="16"/>
        </w:rPr>
        <w:t>d</w:t>
      </w:r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a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>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 xml:space="preserve"> 21/04/2018)</w:t>
      </w:r>
    </w:p>
    <w:p w:rsidR="00F67019" w:rsidRPr="001F5C3A" w:rsidRDefault="00F67019">
      <w:pPr>
        <w:spacing w:line="200" w:lineRule="exact"/>
        <w:rPr>
          <w:rFonts w:ascii="Georgia" w:hAnsi="Georgia"/>
        </w:rPr>
      </w:pPr>
    </w:p>
    <w:tbl>
      <w:tblPr>
        <w:tblW w:w="15363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1276"/>
        <w:gridCol w:w="1276"/>
        <w:gridCol w:w="1134"/>
        <w:gridCol w:w="806"/>
        <w:gridCol w:w="959"/>
        <w:gridCol w:w="920"/>
        <w:gridCol w:w="838"/>
        <w:gridCol w:w="871"/>
        <w:gridCol w:w="886"/>
        <w:gridCol w:w="1915"/>
        <w:gridCol w:w="1870"/>
        <w:gridCol w:w="1532"/>
        <w:gridCol w:w="46"/>
      </w:tblGrid>
      <w:tr w:rsidR="00265399" w:rsidRPr="001F5C3A" w:rsidTr="00265399">
        <w:trPr>
          <w:gridAfter w:val="1"/>
          <w:wAfter w:w="46" w:type="dxa"/>
          <w:trHeight w:hRule="exact" w:val="467"/>
        </w:trPr>
        <w:tc>
          <w:tcPr>
            <w:tcW w:w="1034" w:type="dxa"/>
            <w:tcBorders>
              <w:top w:val="nil"/>
              <w:left w:val="nil"/>
              <w:bottom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2552" w:type="dxa"/>
            <w:gridSpan w:val="2"/>
            <w:tcBorders>
              <w:top w:val="nil"/>
              <w:bottom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381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/>
          </w:tcPr>
          <w:p w:rsidR="00265399" w:rsidRPr="00314F61" w:rsidRDefault="00265399" w:rsidP="00314F61">
            <w:pPr>
              <w:spacing w:line="140" w:lineRule="exact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</w:p>
          <w:p w:rsidR="00265399" w:rsidRPr="00314F61" w:rsidRDefault="00265399" w:rsidP="00265399">
            <w:pPr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  <w:r>
              <w:rPr>
                <w:rFonts w:ascii="Georgia" w:eastAsia="Calibri" w:hAnsi="Georgia" w:cs="Calibri"/>
                <w:position w:val="1"/>
                <w:sz w:val="16"/>
                <w:szCs w:val="16"/>
              </w:rPr>
              <w:t xml:space="preserve">      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S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b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um</w:t>
            </w:r>
            <w:proofErr w:type="spellEnd"/>
            <w:r w:rsidRPr="00314F61">
              <w:rPr>
                <w:rFonts w:ascii="Georgia" w:eastAsia="Calibri" w:hAnsi="Georgia" w:cs="Calibri"/>
                <w:spacing w:val="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n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an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(</w:t>
            </w:r>
            <w:proofErr w:type="spellStart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R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uj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u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k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D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ft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ar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As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t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T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et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p</w:t>
            </w:r>
            <w:proofErr w:type="spellEnd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</w:tcPr>
          <w:p w:rsidR="00265399" w:rsidRPr="00314F61" w:rsidRDefault="00265399" w:rsidP="00265399">
            <w:pPr>
              <w:spacing w:line="140" w:lineRule="exact"/>
              <w:ind w:left="222"/>
              <w:jc w:val="center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</w:tcPr>
          <w:p w:rsidR="00265399" w:rsidRPr="00314F61" w:rsidRDefault="00265399">
            <w:pPr>
              <w:spacing w:line="140" w:lineRule="exact"/>
              <w:ind w:left="222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</w:p>
          <w:p w:rsidR="00265399" w:rsidRPr="00314F61" w:rsidRDefault="00265399" w:rsidP="00BA27B1">
            <w:pPr>
              <w:ind w:left="222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S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ele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s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spacing w:val="1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n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an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(</w:t>
            </w:r>
            <w:proofErr w:type="spellStart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R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uj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u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k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K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ut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s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an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n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r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proofErr w:type="spellEnd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34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265399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1141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265399">
            <w:pPr>
              <w:ind w:left="90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Kod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Akaun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</w:p>
          <w:p w:rsidR="00265399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 w:rsidP="0059359E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  <w:r w:rsidR="0059359E">
              <w:rPr>
                <w:rFonts w:ascii="Georgia" w:hAnsi="Georgia"/>
                <w:sz w:val="16"/>
                <w:szCs w:val="16"/>
              </w:rPr>
              <w:t xml:space="preserve">       ID</w:t>
            </w:r>
            <w:r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sz w:val="16"/>
                <w:szCs w:val="16"/>
              </w:rPr>
              <w:t>Aset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59359E" w:rsidP="0059359E">
            <w:pPr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Maklumat</w:t>
            </w:r>
            <w:proofErr w:type="spellEnd"/>
            <w:r w:rsidR="00265399"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="00265399" w:rsidRPr="001F5C3A">
              <w:rPr>
                <w:rFonts w:ascii="Georgia" w:eastAsia="Calibri" w:hAnsi="Georgia" w:cs="Calibri"/>
                <w:sz w:val="16"/>
                <w:szCs w:val="16"/>
              </w:rPr>
              <w:t>As</w:t>
            </w:r>
            <w:r w:rsidR="00265399"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="00265399" w:rsidRPr="001F5C3A">
              <w:rPr>
                <w:rFonts w:ascii="Georgia" w:eastAsia="Calibri" w:hAnsi="Georgia" w:cs="Calibri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 w:rsidP="00265399">
            <w:pPr>
              <w:spacing w:before="15" w:line="240" w:lineRule="exact"/>
              <w:rPr>
                <w:rFonts w:ascii="Georgia" w:hAnsi="Georgia"/>
                <w:sz w:val="24"/>
                <w:szCs w:val="24"/>
              </w:rPr>
            </w:pPr>
          </w:p>
          <w:p w:rsidR="00265399" w:rsidRPr="001F5C3A" w:rsidRDefault="00265399" w:rsidP="00265399">
            <w:pPr>
              <w:ind w:left="46" w:right="41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Us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G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</w:p>
          <w:p w:rsidR="00265399" w:rsidRPr="001F5C3A" w:rsidRDefault="00265399" w:rsidP="00265399">
            <w:pPr>
              <w:spacing w:before="20"/>
              <w:ind w:right="312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     (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Tahun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265399">
            <w:pPr>
              <w:ind w:left="277"/>
              <w:rPr>
                <w:rFonts w:ascii="Georgia" w:eastAsia="Calibri" w:hAnsi="Georgia" w:cs="Calibri"/>
                <w:sz w:val="16"/>
                <w:szCs w:val="16"/>
              </w:rPr>
            </w:pPr>
            <w:r w:rsidRPr="001F5C3A">
              <w:rPr>
                <w:rFonts w:ascii="Georgia" w:eastAsia="Calibri" w:hAnsi="Georgia" w:cs="Calibri"/>
                <w:sz w:val="16"/>
                <w:szCs w:val="16"/>
              </w:rPr>
              <w:t>Kos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>
            <w:pPr>
              <w:spacing w:line="265" w:lineRule="auto"/>
              <w:ind w:left="68" w:right="63" w:firstLine="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Su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ut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ump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l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 w:rsidP="00981C02">
            <w:pPr>
              <w:spacing w:line="265" w:lineRule="auto"/>
              <w:ind w:left="28" w:right="25" w:firstLine="2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Default="00265399" w:rsidP="00265399">
            <w:pPr>
              <w:spacing w:before="15" w:line="240" w:lineRule="exact"/>
              <w:jc w:val="center"/>
              <w:rPr>
                <w:rFonts w:ascii="Georgia" w:hAnsi="Georgia"/>
                <w:sz w:val="16"/>
                <w:szCs w:val="24"/>
              </w:rPr>
            </w:pPr>
            <w:proofErr w:type="spellStart"/>
            <w:r w:rsidRPr="00265399">
              <w:rPr>
                <w:rFonts w:ascii="Georgia" w:hAnsi="Georgia"/>
                <w:sz w:val="16"/>
                <w:szCs w:val="24"/>
              </w:rPr>
              <w:t>Rizab</w:t>
            </w:r>
            <w:proofErr w:type="spellEnd"/>
            <w:r>
              <w:rPr>
                <w:rFonts w:ascii="Georgia" w:hAnsi="Georgia"/>
                <w:sz w:val="16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16"/>
                <w:szCs w:val="24"/>
              </w:rPr>
              <w:t>Penilaian</w:t>
            </w:r>
            <w:proofErr w:type="spellEnd"/>
          </w:p>
          <w:p w:rsidR="00265399" w:rsidRPr="001F5C3A" w:rsidRDefault="00265399" w:rsidP="00265399">
            <w:pPr>
              <w:spacing w:before="15" w:line="240" w:lineRule="exact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16"/>
                <w:szCs w:val="24"/>
              </w:rPr>
              <w:t>(RM)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15" w:line="240" w:lineRule="exact"/>
              <w:rPr>
                <w:rFonts w:ascii="Georgia" w:hAnsi="Georgia"/>
                <w:sz w:val="24"/>
                <w:szCs w:val="24"/>
              </w:rPr>
            </w:pPr>
          </w:p>
          <w:p w:rsidR="00265399" w:rsidRPr="001F5C3A" w:rsidRDefault="00265399">
            <w:pPr>
              <w:ind w:left="46" w:right="41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Us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G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</w:p>
          <w:p w:rsidR="00265399" w:rsidRPr="001F5C3A" w:rsidRDefault="00265399" w:rsidP="00265399">
            <w:pPr>
              <w:spacing w:before="20"/>
              <w:ind w:right="150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  (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Tahun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 w:rsidP="00981C02">
            <w:pPr>
              <w:spacing w:line="265" w:lineRule="auto"/>
              <w:ind w:left="28" w:right="25" w:firstLine="2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Pasaran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Nilai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Saksama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 w:rsidP="000746F5">
            <w:pPr>
              <w:spacing w:line="265" w:lineRule="auto"/>
              <w:ind w:left="100" w:right="94" w:firstLine="1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ez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aan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Pasaran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dan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Nilai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265399">
            <w:pPr>
              <w:ind w:left="76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Dil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pacing w:val="-2"/>
                <w:sz w:val="16"/>
                <w:szCs w:val="16"/>
              </w:rPr>
              <w:t>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15" w:line="240" w:lineRule="exact"/>
              <w:rPr>
                <w:rFonts w:ascii="Georgia" w:hAnsi="Georgia"/>
                <w:sz w:val="24"/>
                <w:szCs w:val="24"/>
              </w:rPr>
            </w:pPr>
          </w:p>
          <w:p w:rsidR="00265399" w:rsidRPr="001F5C3A" w:rsidRDefault="00265399">
            <w:pPr>
              <w:ind w:left="140" w:right="134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No</w:t>
            </w:r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r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uj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265399" w:rsidRPr="001F5C3A" w:rsidRDefault="00265399" w:rsidP="00B5719C">
            <w:pPr>
              <w:spacing w:before="20"/>
              <w:ind w:left="41" w:right="36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Dok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um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oko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ngan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Jurunilai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</w:p>
        </w:tc>
      </w:tr>
      <w:tr w:rsidR="00265399" w:rsidRPr="00C53B85" w:rsidTr="00265399">
        <w:trPr>
          <w:trHeight w:hRule="exact" w:val="453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A1432XXX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Default="0059359E">
            <w:pPr>
              <w:rPr>
                <w:rFonts w:ascii="Georgia" w:hAnsi="Georgia"/>
                <w:sz w:val="18"/>
                <w:szCs w:val="18"/>
              </w:rPr>
            </w:pPr>
            <w:r w:rsidRPr="0059359E">
              <w:rPr>
                <w:rFonts w:ascii="Georgia" w:hAnsi="Georgia"/>
                <w:sz w:val="18"/>
                <w:szCs w:val="18"/>
              </w:rPr>
              <w:t>100040100001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59359E">
            <w:pPr>
              <w:rPr>
                <w:rFonts w:ascii="Georgia" w:hAnsi="Georgia"/>
                <w:sz w:val="18"/>
                <w:szCs w:val="18"/>
              </w:rPr>
            </w:pPr>
            <w:proofErr w:type="spellStart"/>
            <w:r>
              <w:rPr>
                <w:rFonts w:ascii="Georgia" w:hAnsi="Georgia"/>
                <w:sz w:val="18"/>
                <w:szCs w:val="18"/>
              </w:rPr>
              <w:t>Bangunan</w:t>
            </w:r>
            <w:proofErr w:type="spellEnd"/>
            <w:r>
              <w:rPr>
                <w:rFonts w:ascii="Georgia" w:hAnsi="Georgia"/>
                <w:sz w:val="18"/>
                <w:szCs w:val="18"/>
              </w:rPr>
              <w:t xml:space="preserve"> 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  <w:r w:rsidRPr="00C53B85">
              <w:rPr>
                <w:rFonts w:ascii="Georgia" w:hAnsi="Georgia"/>
                <w:sz w:val="18"/>
                <w:szCs w:val="18"/>
              </w:rPr>
              <w:t>50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  <w:r w:rsidRPr="00C53B85">
              <w:rPr>
                <w:rFonts w:ascii="Georgia" w:hAnsi="Georgia"/>
                <w:sz w:val="18"/>
                <w:szCs w:val="18"/>
              </w:rPr>
              <w:t>350,000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  <w:r w:rsidRPr="00C53B85">
              <w:rPr>
                <w:rFonts w:ascii="Georgia" w:hAnsi="Georgia"/>
                <w:sz w:val="18"/>
                <w:szCs w:val="18"/>
              </w:rPr>
              <w:t>140,000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 w:rsidP="00C53B85">
            <w:pPr>
              <w:spacing w:before="1"/>
              <w:ind w:right="198"/>
              <w:rPr>
                <w:rFonts w:ascii="Georgia" w:eastAsia="Calibri" w:hAnsi="Georgia" w:cs="Calibri"/>
                <w:sz w:val="18"/>
                <w:szCs w:val="18"/>
              </w:rPr>
            </w:pPr>
            <w:r w:rsidRPr="00C53B85">
              <w:rPr>
                <w:rFonts w:ascii="Georgia" w:eastAsia="Calibri" w:hAnsi="Georgia" w:cs="Calibri"/>
                <w:position w:val="-3"/>
                <w:sz w:val="18"/>
                <w:szCs w:val="18"/>
              </w:rPr>
              <w:t>210,000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Default="00265399" w:rsidP="00265399">
            <w:pPr>
              <w:spacing w:before="1" w:line="220" w:lineRule="exact"/>
              <w:jc w:val="center"/>
              <w:rPr>
                <w:rFonts w:ascii="Georgia" w:eastAsia="Calibri" w:hAnsi="Georgia" w:cs="Calibri"/>
                <w:sz w:val="18"/>
                <w:szCs w:val="18"/>
              </w:rPr>
            </w:pPr>
            <w:r>
              <w:rPr>
                <w:rFonts w:ascii="Georgia" w:eastAsia="Calibri" w:hAnsi="Georgia" w:cs="Calibri"/>
                <w:sz w:val="18"/>
                <w:szCs w:val="18"/>
              </w:rPr>
              <w:t>-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 w:rsidP="00C53B85">
            <w:pPr>
              <w:spacing w:before="1" w:line="220" w:lineRule="exact"/>
              <w:rPr>
                <w:rFonts w:ascii="Georgia" w:eastAsia="Calibri" w:hAnsi="Georgia" w:cs="Calibri"/>
                <w:sz w:val="18"/>
                <w:szCs w:val="18"/>
              </w:rPr>
            </w:pPr>
            <w:r>
              <w:rPr>
                <w:rFonts w:ascii="Georgia" w:eastAsia="Calibri" w:hAnsi="Georgia" w:cs="Calibri"/>
                <w:sz w:val="18"/>
                <w:szCs w:val="18"/>
              </w:rPr>
              <w:t>30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600,000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 w:rsidP="00C53B85">
            <w:pPr>
              <w:spacing w:before="1"/>
              <w:ind w:right="191"/>
              <w:jc w:val="right"/>
              <w:rPr>
                <w:rFonts w:ascii="Georgia" w:eastAsia="Calibri" w:hAnsi="Georgia" w:cs="Calibri"/>
                <w:sz w:val="18"/>
                <w:szCs w:val="18"/>
              </w:rPr>
            </w:pPr>
            <w:r>
              <w:rPr>
                <w:rFonts w:ascii="Georgia" w:eastAsia="Calibri" w:hAnsi="Georgia" w:cs="Calibri"/>
                <w:position w:val="-3"/>
                <w:sz w:val="18"/>
                <w:szCs w:val="18"/>
              </w:rPr>
              <w:t>390,000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  <w:proofErr w:type="spellStart"/>
            <w:r>
              <w:rPr>
                <w:rFonts w:ascii="Georgia" w:hAnsi="Georgia"/>
                <w:sz w:val="18"/>
                <w:szCs w:val="18"/>
              </w:rPr>
              <w:t>Perbezaan</w:t>
            </w:r>
            <w:proofErr w:type="spellEnd"/>
            <w:r>
              <w:rPr>
                <w:rFonts w:ascii="Georgia" w:hAnsi="Georg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eorgia" w:hAnsi="Georgia"/>
                <w:sz w:val="18"/>
                <w:szCs w:val="18"/>
              </w:rPr>
              <w:t>nilai</w:t>
            </w:r>
            <w:proofErr w:type="spellEnd"/>
            <w:r>
              <w:rPr>
                <w:rFonts w:ascii="Georgia" w:hAnsi="Georgia"/>
                <w:sz w:val="18"/>
                <w:szCs w:val="18"/>
              </w:rPr>
              <w:t xml:space="preserve"> material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Valuation Report A230</w:t>
            </w: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</w:tbl>
    <w:p w:rsidR="00F67019" w:rsidRPr="001F5C3A" w:rsidRDefault="00F67019">
      <w:pPr>
        <w:spacing w:before="3" w:line="0" w:lineRule="atLeast"/>
        <w:rPr>
          <w:rFonts w:ascii="Georgia" w:hAnsi="Georgia"/>
          <w:sz w:val="1"/>
          <w:szCs w:val="1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3"/>
        <w:gridCol w:w="5528"/>
        <w:gridCol w:w="3402"/>
      </w:tblGrid>
      <w:tr w:rsidR="00F67019" w:rsidRPr="001F5C3A" w:rsidTr="00314F61">
        <w:trPr>
          <w:trHeight w:hRule="exact" w:val="326"/>
        </w:trPr>
        <w:tc>
          <w:tcPr>
            <w:tcW w:w="4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C3A" w:rsidRPr="001F5C3A" w:rsidRDefault="001F5C3A">
            <w:pPr>
              <w:spacing w:line="120" w:lineRule="exact"/>
              <w:ind w:left="21"/>
              <w:rPr>
                <w:rFonts w:ascii="Georgia" w:hAnsi="Georgia"/>
                <w:spacing w:val="-1"/>
                <w:position w:val="-2"/>
                <w:sz w:val="16"/>
                <w:szCs w:val="16"/>
              </w:rPr>
            </w:pPr>
          </w:p>
          <w:p w:rsidR="00F67019" w:rsidRPr="001F5C3A" w:rsidRDefault="00C43620" w:rsidP="002159C0">
            <w:pPr>
              <w:spacing w:line="120" w:lineRule="exact"/>
              <w:ind w:left="21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Disediakan</w:t>
            </w:r>
            <w:proofErr w:type="spellEnd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oleh</w:t>
            </w:r>
            <w:proofErr w:type="spellEnd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C3A" w:rsidRPr="001F5C3A" w:rsidRDefault="001F5C3A">
            <w:pPr>
              <w:spacing w:line="120" w:lineRule="exact"/>
              <w:ind w:left="21"/>
              <w:rPr>
                <w:rFonts w:ascii="Georgia" w:hAnsi="Georgia"/>
                <w:spacing w:val="-1"/>
                <w:position w:val="-2"/>
                <w:sz w:val="16"/>
                <w:szCs w:val="16"/>
              </w:rPr>
            </w:pPr>
          </w:p>
          <w:p w:rsidR="00F67019" w:rsidRPr="001F5C3A" w:rsidRDefault="00C43620" w:rsidP="002159C0">
            <w:pPr>
              <w:spacing w:line="120" w:lineRule="exact"/>
              <w:ind w:left="21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Disemak</w:t>
            </w:r>
            <w:proofErr w:type="spellEnd"/>
            <w:r w:rsidR="00994BFB"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proofErr w:type="spellStart"/>
            <w:r w:rsidR="00994BFB"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oleh</w:t>
            </w:r>
            <w:proofErr w:type="spellEnd"/>
            <w:r w:rsidR="00994BFB"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C3A" w:rsidRPr="001F5C3A" w:rsidRDefault="001F5C3A">
            <w:pPr>
              <w:spacing w:line="120" w:lineRule="exact"/>
              <w:ind w:left="21"/>
              <w:rPr>
                <w:rFonts w:ascii="Georgia" w:hAnsi="Georgia"/>
                <w:spacing w:val="-1"/>
                <w:position w:val="-2"/>
                <w:sz w:val="16"/>
                <w:szCs w:val="16"/>
              </w:rPr>
            </w:pPr>
          </w:p>
          <w:p w:rsidR="00F67019" w:rsidRPr="001F5C3A" w:rsidRDefault="00C43620">
            <w:pPr>
              <w:spacing w:line="120" w:lineRule="exact"/>
              <w:ind w:left="21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Disahkan</w:t>
            </w:r>
            <w:proofErr w:type="spellEnd"/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proofErr w:type="spellStart"/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oleh</w:t>
            </w:r>
            <w:proofErr w:type="spellEnd"/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</w:p>
        </w:tc>
      </w:tr>
      <w:tr w:rsidR="00F67019" w:rsidRPr="001F5C3A" w:rsidTr="00314F61">
        <w:trPr>
          <w:trHeight w:hRule="exact" w:val="950"/>
        </w:trPr>
        <w:tc>
          <w:tcPr>
            <w:tcW w:w="4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019" w:rsidRPr="001F5C3A" w:rsidRDefault="00BA27B1">
            <w:pPr>
              <w:spacing w:line="140" w:lineRule="exact"/>
              <w:ind w:left="21" w:right="3562"/>
              <w:rPr>
                <w:rFonts w:ascii="Georgia" w:hAnsi="Georgia"/>
                <w:sz w:val="16"/>
                <w:szCs w:val="16"/>
              </w:rPr>
            </w:pPr>
            <w:r w:rsidRPr="00BA27B1">
              <w:rPr>
                <w:rFonts w:ascii="Georgia" w:hAnsi="Georgia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32BB22" wp14:editId="7841CFCE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64770</wp:posOffset>
                      </wp:positionV>
                      <wp:extent cx="2048510" cy="54483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8510" cy="5448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Tandatangan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Nama: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Jawatan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Tarikh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.35pt;margin-top:5.1pt;width:161.3pt;height:4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" filled="f" stroked="f">
                      <v:textbox>
                        <w:txbxContent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Tandatangan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Nama: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Jawatan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Tarikh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620" w:rsidRPr="001F5C3A" w:rsidRDefault="00BA27B1">
            <w:pPr>
              <w:spacing w:line="140" w:lineRule="exact"/>
              <w:ind w:left="21"/>
              <w:rPr>
                <w:rFonts w:ascii="Georgia" w:hAnsi="Georgia"/>
                <w:spacing w:val="-2"/>
                <w:sz w:val="16"/>
                <w:szCs w:val="16"/>
              </w:rPr>
            </w:pPr>
            <w:r w:rsidRPr="00BA27B1">
              <w:rPr>
                <w:rFonts w:ascii="Georgia" w:hAnsi="Georgia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1690A3" wp14:editId="4DB7781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64770</wp:posOffset>
                      </wp:positionV>
                      <wp:extent cx="2048510" cy="54483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8510" cy="5448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Tandatangan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Nama: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Jawatan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Tarikh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.2pt;margin-top:5.1pt;width:161.3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" filled="f" stroked="f">
                      <v:textbox>
                        <w:txbxContent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Tandatangan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Nama: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Jawatan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Tarikh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67019" w:rsidRPr="001F5C3A" w:rsidRDefault="00BA27B1" w:rsidP="00994BFB">
            <w:pPr>
              <w:spacing w:line="140" w:lineRule="exact"/>
              <w:ind w:left="21" w:right="4387"/>
              <w:rPr>
                <w:rFonts w:ascii="Georgia" w:hAnsi="Georgia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019" w:rsidRPr="001F5C3A" w:rsidRDefault="00BA27B1">
            <w:pPr>
              <w:spacing w:line="140" w:lineRule="exact"/>
              <w:ind w:left="21" w:right="4018"/>
              <w:rPr>
                <w:rFonts w:ascii="Georgia" w:hAnsi="Georgia"/>
                <w:sz w:val="16"/>
                <w:szCs w:val="16"/>
              </w:rPr>
            </w:pPr>
            <w:r w:rsidRPr="00BA27B1">
              <w:rPr>
                <w:rFonts w:ascii="Georgia" w:hAnsi="Georgia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879B2C" wp14:editId="7758A805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62425</wp:posOffset>
                      </wp:positionV>
                      <wp:extent cx="2048608" cy="545123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8608" cy="5451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Tandatangan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Nama:</w:t>
                                  </w:r>
                                </w:p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Jawatan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</w:p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Tarikh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.6pt;margin-top:4.9pt;width:161.3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" filled="f" stroked="f">
                      <v:textbox>
                        <w:txbxContent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Tandatangan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Nama:</w:t>
                            </w:r>
                          </w:p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Jawatan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Tarikh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F5C3A" w:rsidRDefault="001F5C3A" w:rsidP="00994BFB">
      <w:pPr>
        <w:rPr>
          <w:rFonts w:ascii="Georgia" w:hAnsi="Georgia"/>
          <w:sz w:val="16"/>
          <w:szCs w:val="16"/>
        </w:rPr>
      </w:pP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B5719C" w:rsidRDefault="00B5719C" w:rsidP="001F5C3A">
      <w:pPr>
        <w:pBdr>
          <w:bottom w:val="single" w:sz="12" w:space="1" w:color="auto"/>
        </w:pBdr>
        <w:jc w:val="center"/>
        <w:rPr>
          <w:rFonts w:ascii="Georgia" w:hAnsi="Georgia"/>
          <w:b/>
          <w:sz w:val="16"/>
          <w:szCs w:val="16"/>
        </w:rPr>
      </w:pP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C371A6" w:rsidRDefault="00B5719C" w:rsidP="00B5719C">
      <w:pPr>
        <w:rPr>
          <w:rFonts w:ascii="Georgia" w:hAnsi="Georgia"/>
          <w:sz w:val="16"/>
          <w:szCs w:val="16"/>
        </w:rPr>
      </w:pPr>
      <w:proofErr w:type="spellStart"/>
      <w:r w:rsidRPr="00B5719C">
        <w:rPr>
          <w:rFonts w:ascii="Georgia" w:hAnsi="Georgia"/>
          <w:sz w:val="16"/>
          <w:szCs w:val="16"/>
        </w:rPr>
        <w:t>Minit</w:t>
      </w:r>
      <w:proofErr w:type="spellEnd"/>
      <w:r w:rsidRPr="00B5719C">
        <w:rPr>
          <w:rFonts w:ascii="Georgia" w:hAnsi="Georgia"/>
          <w:sz w:val="16"/>
          <w:szCs w:val="16"/>
        </w:rPr>
        <w:t xml:space="preserve"> </w:t>
      </w:r>
      <w:proofErr w:type="spellStart"/>
      <w:r w:rsidR="00C371A6">
        <w:rPr>
          <w:rFonts w:ascii="Georgia" w:hAnsi="Georgia"/>
          <w:sz w:val="16"/>
          <w:szCs w:val="16"/>
        </w:rPr>
        <w:t>Perakuan</w:t>
      </w:r>
      <w:proofErr w:type="spellEnd"/>
      <w:r w:rsidR="00C371A6">
        <w:rPr>
          <w:rFonts w:ascii="Georgia" w:hAnsi="Georgia"/>
          <w:sz w:val="16"/>
          <w:szCs w:val="16"/>
        </w:rPr>
        <w:t xml:space="preserve"> / </w:t>
      </w:r>
      <w:proofErr w:type="spellStart"/>
      <w:r w:rsidR="00C371A6">
        <w:rPr>
          <w:rFonts w:ascii="Georgia" w:hAnsi="Georgia"/>
          <w:sz w:val="16"/>
          <w:szCs w:val="16"/>
        </w:rPr>
        <w:t>Kelulusan</w:t>
      </w:r>
      <w:proofErr w:type="spellEnd"/>
      <w:r w:rsidR="00C371A6">
        <w:rPr>
          <w:rFonts w:ascii="Georgia" w:hAnsi="Georgia"/>
          <w:sz w:val="16"/>
          <w:szCs w:val="16"/>
        </w:rPr>
        <w:t xml:space="preserve"> </w:t>
      </w:r>
      <w:proofErr w:type="spellStart"/>
      <w:r w:rsidRPr="00B5719C">
        <w:rPr>
          <w:rFonts w:ascii="Georgia" w:hAnsi="Georgia"/>
          <w:sz w:val="16"/>
          <w:szCs w:val="16"/>
        </w:rPr>
        <w:t>JKPAK</w:t>
      </w:r>
      <w:proofErr w:type="spellEnd"/>
      <w:r w:rsidRPr="00B5719C">
        <w:rPr>
          <w:rFonts w:ascii="Georgia" w:hAnsi="Georgia"/>
          <w:sz w:val="16"/>
          <w:szCs w:val="16"/>
        </w:rPr>
        <w:t xml:space="preserve">: </w:t>
      </w:r>
      <w:r w:rsidR="00C53B85">
        <w:rPr>
          <w:rFonts w:ascii="Georgia" w:hAnsi="Georgia"/>
          <w:sz w:val="16"/>
          <w:szCs w:val="16"/>
        </w:rPr>
        <w:t>Lulus</w:t>
      </w:r>
    </w:p>
    <w:p w:rsidR="00B5719C" w:rsidRPr="00B5719C" w:rsidRDefault="00B5719C" w:rsidP="00B5719C">
      <w:pPr>
        <w:rPr>
          <w:rFonts w:ascii="Georgia" w:hAnsi="Georgia"/>
          <w:sz w:val="16"/>
          <w:szCs w:val="16"/>
        </w:rPr>
      </w:pPr>
      <w:proofErr w:type="spellStart"/>
      <w:r w:rsidRPr="00B5719C">
        <w:rPr>
          <w:rFonts w:ascii="Georgia" w:hAnsi="Georgia"/>
          <w:sz w:val="16"/>
          <w:szCs w:val="16"/>
        </w:rPr>
        <w:t>Minit</w:t>
      </w:r>
      <w:proofErr w:type="spellEnd"/>
      <w:r w:rsidRPr="00B5719C">
        <w:rPr>
          <w:rFonts w:ascii="Georgia" w:hAnsi="Georgia"/>
          <w:sz w:val="16"/>
          <w:szCs w:val="16"/>
        </w:rPr>
        <w:t xml:space="preserve"> </w:t>
      </w:r>
      <w:proofErr w:type="spellStart"/>
      <w:r w:rsidRPr="00B5719C">
        <w:rPr>
          <w:rFonts w:ascii="Georgia" w:hAnsi="Georgia"/>
          <w:sz w:val="16"/>
          <w:szCs w:val="16"/>
        </w:rPr>
        <w:t>JKPAK</w:t>
      </w:r>
      <w:proofErr w:type="spellEnd"/>
      <w:r w:rsidRPr="00B5719C">
        <w:rPr>
          <w:rFonts w:ascii="Georgia" w:hAnsi="Georgia"/>
          <w:sz w:val="16"/>
          <w:szCs w:val="16"/>
        </w:rPr>
        <w:t xml:space="preserve"> No </w:t>
      </w:r>
      <w:proofErr w:type="spellStart"/>
      <w:r w:rsidRPr="00B5719C">
        <w:rPr>
          <w:rFonts w:ascii="Georgia" w:hAnsi="Georgia"/>
          <w:sz w:val="16"/>
          <w:szCs w:val="16"/>
        </w:rPr>
        <w:t>Rujukan</w:t>
      </w:r>
      <w:proofErr w:type="spellEnd"/>
      <w:r w:rsidRPr="00B5719C">
        <w:rPr>
          <w:rFonts w:ascii="Georgia" w:hAnsi="Georgia"/>
          <w:sz w:val="16"/>
          <w:szCs w:val="16"/>
        </w:rPr>
        <w:t xml:space="preserve">: </w:t>
      </w:r>
      <w:r w:rsidR="00C53B85">
        <w:rPr>
          <w:rFonts w:ascii="Georgia" w:hAnsi="Georgia"/>
          <w:sz w:val="16"/>
          <w:szCs w:val="16"/>
        </w:rPr>
        <w:t>JKPAK/231215/A230</w:t>
      </w: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1F5C3A" w:rsidRPr="001F5C3A" w:rsidRDefault="001F5C3A" w:rsidP="001F5C3A">
      <w:pPr>
        <w:jc w:val="center"/>
        <w:rPr>
          <w:rFonts w:ascii="Georgia" w:hAnsi="Georgia"/>
          <w:b/>
        </w:rPr>
      </w:pPr>
    </w:p>
    <w:sectPr w:rsidR="001F5C3A" w:rsidRPr="001F5C3A" w:rsidSect="00BA27B1">
      <w:type w:val="continuous"/>
      <w:pgSz w:w="16840" w:h="11920" w:orient="landscape"/>
      <w:pgMar w:top="1080" w:right="1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5F86"/>
    <w:multiLevelType w:val="multilevel"/>
    <w:tmpl w:val="BD644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67019"/>
    <w:rsid w:val="000746F5"/>
    <w:rsid w:val="001F5C3A"/>
    <w:rsid w:val="002159C0"/>
    <w:rsid w:val="00265399"/>
    <w:rsid w:val="00314F61"/>
    <w:rsid w:val="00427C64"/>
    <w:rsid w:val="004C77B8"/>
    <w:rsid w:val="0059359E"/>
    <w:rsid w:val="0064030E"/>
    <w:rsid w:val="007B4B1B"/>
    <w:rsid w:val="00981C02"/>
    <w:rsid w:val="00994BFB"/>
    <w:rsid w:val="00A80BBC"/>
    <w:rsid w:val="00B3417B"/>
    <w:rsid w:val="00B5719C"/>
    <w:rsid w:val="00B75DF5"/>
    <w:rsid w:val="00BA27B1"/>
    <w:rsid w:val="00C01325"/>
    <w:rsid w:val="00C371A6"/>
    <w:rsid w:val="00C43620"/>
    <w:rsid w:val="00C53B85"/>
    <w:rsid w:val="00D962D3"/>
    <w:rsid w:val="00F67019"/>
    <w:rsid w:val="00FA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BFB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7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BFB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7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8</cp:revision>
  <dcterms:created xsi:type="dcterms:W3CDTF">2016-02-23T03:11:00Z</dcterms:created>
  <dcterms:modified xsi:type="dcterms:W3CDTF">2016-06-07T03:18:00Z</dcterms:modified>
</cp:coreProperties>
</file>